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DBEB6" w14:textId="77777777" w:rsidR="004A794E" w:rsidRPr="00E1707D" w:rsidRDefault="004A794E" w:rsidP="004A79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E1707D">
        <w:rPr>
          <w:rFonts w:ascii="Arial" w:hAnsi="Arial" w:cs="Arial"/>
          <w:b/>
          <w:bCs/>
          <w:sz w:val="22"/>
          <w:szCs w:val="22"/>
        </w:rPr>
        <w:t>DICHIARAZIONE DELLA SITUAZIONE PATRIMONIALE</w:t>
      </w:r>
      <w:r w:rsidRPr="00E1707D">
        <w:rPr>
          <w:rFonts w:ascii="Arial" w:hAnsi="Arial" w:cs="Arial"/>
          <w:b/>
          <w:smallCaps/>
          <w:sz w:val="22"/>
          <w:szCs w:val="28"/>
        </w:rPr>
        <w:t xml:space="preserve"> </w:t>
      </w:r>
    </w:p>
    <w:p w14:paraId="7BAA45DF" w14:textId="36FFCC85" w:rsidR="004A794E" w:rsidRPr="00F35A9D" w:rsidRDefault="004A794E" w:rsidP="004A794E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ind w:firstLine="709"/>
        <w:jc w:val="center"/>
        <w:rPr>
          <w:rFonts w:ascii="Arial" w:hAnsi="Arial" w:cs="Arial"/>
          <w:b/>
          <w:smallCaps/>
          <w:color w:val="FF0000"/>
          <w:sz w:val="22"/>
          <w:szCs w:val="28"/>
        </w:rPr>
      </w:pPr>
      <w:r w:rsidRPr="00E1707D">
        <w:rPr>
          <w:rFonts w:ascii="Arial" w:hAnsi="Arial" w:cs="Arial"/>
          <w:smallCaps/>
          <w:sz w:val="22"/>
          <w:szCs w:val="28"/>
        </w:rPr>
        <w:t xml:space="preserve"> </w:t>
      </w:r>
      <w:r w:rsidRPr="00F35A9D">
        <w:rPr>
          <w:rFonts w:ascii="Arial" w:hAnsi="Arial" w:cs="Arial"/>
          <w:b/>
          <w:smallCaps/>
          <w:color w:val="FF0000"/>
          <w:sz w:val="22"/>
          <w:szCs w:val="28"/>
        </w:rPr>
        <w:t>(alla cessazione d</w:t>
      </w:r>
      <w:r>
        <w:rPr>
          <w:rFonts w:ascii="Arial" w:hAnsi="Arial" w:cs="Arial"/>
          <w:b/>
          <w:smallCaps/>
          <w:color w:val="FF0000"/>
          <w:sz w:val="22"/>
          <w:szCs w:val="28"/>
        </w:rPr>
        <w:t>a</w:t>
      </w:r>
      <w:r w:rsidRPr="00F35A9D">
        <w:rPr>
          <w:rFonts w:ascii="Arial" w:hAnsi="Arial" w:cs="Arial"/>
          <w:b/>
          <w:smallCaps/>
          <w:color w:val="FF0000"/>
          <w:sz w:val="22"/>
          <w:szCs w:val="28"/>
        </w:rPr>
        <w:t>l</w:t>
      </w:r>
      <w:r>
        <w:rPr>
          <w:rFonts w:ascii="Arial" w:hAnsi="Arial" w:cs="Arial"/>
          <w:b/>
          <w:smallCaps/>
          <w:color w:val="FF0000"/>
          <w:sz w:val="22"/>
          <w:szCs w:val="28"/>
        </w:rPr>
        <w:t>l’incarico</w:t>
      </w:r>
      <w:r w:rsidRPr="00F35A9D">
        <w:rPr>
          <w:rFonts w:ascii="Arial" w:hAnsi="Arial" w:cs="Arial"/>
          <w:b/>
          <w:smallCaps/>
          <w:color w:val="FF0000"/>
          <w:sz w:val="22"/>
          <w:szCs w:val="28"/>
        </w:rPr>
        <w:t>)</w:t>
      </w:r>
    </w:p>
    <w:p w14:paraId="4E478295" w14:textId="77777777" w:rsidR="004A794E" w:rsidRDefault="004A794E" w:rsidP="004A794E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0A447673" w14:textId="0E55E06A" w:rsidR="004A794E" w:rsidRDefault="004A794E" w:rsidP="004A794E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</w:pPr>
      <w:r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DICHIARAZIONE PER I</w:t>
      </w:r>
      <w:r w:rsidR="006E0FF1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L SEGRETARIO GENERALE E </w:t>
      </w:r>
      <w:r w:rsidR="000557D7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DIRETTORI DI</w:t>
      </w:r>
      <w:r w:rsidR="006E0FF1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DIPARTIMENTO</w:t>
      </w:r>
    </w:p>
    <w:p w14:paraId="7F80C322" w14:textId="77777777" w:rsidR="004A794E" w:rsidRDefault="004A794E" w:rsidP="004A794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09CAF9BF" w14:textId="0F8EEAAC" w:rsidR="004A794E" w:rsidRDefault="004A794E" w:rsidP="004A794E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de</w:t>
      </w:r>
      <w:r w:rsidR="006E0FF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 segretario Generale e 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  <w:r w:rsidR="000557D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Direttori di</w:t>
      </w:r>
      <w:r w:rsidR="006E0FF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Dipartimento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 nei seguenti casi e forme:</w:t>
      </w:r>
    </w:p>
    <w:p w14:paraId="4ADBDABE" w14:textId="78CD89BE" w:rsidR="004A794E" w:rsidRDefault="004A794E" w:rsidP="004A794E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al momento della cessazione dall’incarico</w:t>
      </w:r>
      <w:r w:rsidR="007370B8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amministrativo di vertice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; </w:t>
      </w:r>
    </w:p>
    <w:p w14:paraId="6F639A5D" w14:textId="002A463F" w:rsidR="004A794E" w:rsidRPr="008E1BAE" w:rsidRDefault="00C11439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C11439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ciascun soggetto interessato deve trasmettere i documenti in pubblicazione, accedendo autonomamente </w:t>
      </w:r>
      <w:r w:rsidR="000557D7" w:rsidRPr="008E1BAE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con le proprie credenziali nel modulo “Gestione incarichi” integrato nell’applicativo “Amministrazione Aperta”</w:t>
      </w:r>
      <w:r w:rsidR="000557D7" w:rsidRPr="00736A41">
        <w:rPr>
          <w:rFonts w:ascii="Arial" w:eastAsia="Times New Roman" w:hAnsi="Arial" w:cs="Arial"/>
          <w:color w:val="808080"/>
          <w:kern w:val="0"/>
          <w:sz w:val="22"/>
          <w:szCs w:val="22"/>
          <w:vertAlign w:val="superscript"/>
          <w:lang w:eastAsia="it-IT" w:bidi="ar-SA"/>
        </w:rPr>
        <w:footnoteReference w:id="1"/>
      </w:r>
      <w:r w:rsidR="000557D7" w:rsidRPr="008E1BAE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 o, se le credenziali non sono più valide per effetto della cessazione, </w:t>
      </w:r>
      <w:r w:rsidR="000557D7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deve essere </w:t>
      </w:r>
      <w:r w:rsidR="004A794E" w:rsidRPr="008E1BAE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debitamente protocollata e conservata agli atti dell</w:t>
      </w:r>
      <w:r w:rsidR="006E0FF1" w:rsidRPr="008E1BAE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a struttura di appartenenza </w:t>
      </w:r>
      <w:r w:rsidR="004A794E" w:rsidRPr="008E1BAE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e trasmessa per la pubblicazione al seguente indirizzo di posta elettronica </w:t>
      </w:r>
      <w:hyperlink r:id="rId8" w:history="1">
        <w:r w:rsidR="004A794E" w:rsidRPr="008E1BAE">
          <w:rPr>
            <w:rStyle w:val="Collegamentoipertestuale"/>
            <w:rFonts w:ascii="Arial" w:eastAsia="Times New Roman" w:hAnsi="Arial" w:cs="Arial"/>
            <w:kern w:val="0"/>
            <w:sz w:val="22"/>
            <w:szCs w:val="22"/>
            <w:lang w:eastAsia="it-IT" w:bidi="ar-SA"/>
          </w:rPr>
          <w:t>pubblicazioni.trasparenza@regione.sardegna.it</w:t>
        </w:r>
      </w:hyperlink>
      <w:r w:rsidR="004A794E" w:rsidRPr="008E1BAE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 unitamente agli eventuali allegati;</w:t>
      </w:r>
    </w:p>
    <w:p w14:paraId="5B25DED7" w14:textId="0E33D587" w:rsidR="004A794E" w:rsidRDefault="004A794E" w:rsidP="004A794E">
      <w:pPr>
        <w:numPr>
          <w:ilvl w:val="1"/>
          <w:numId w:val="4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sottoscritta digitalmente o mediante firma autografa (in questa seconda ipotesi fa fede la data del protocollo).</w:t>
      </w:r>
    </w:p>
    <w:p w14:paraId="7593665E" w14:textId="77777777" w:rsidR="004A794E" w:rsidRDefault="004A794E">
      <w:pPr>
        <w:suppressAutoHyphens w:val="0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br w:type="page"/>
      </w:r>
    </w:p>
    <w:p w14:paraId="5734486C" w14:textId="6C9278A7" w:rsidR="00E1707D" w:rsidRPr="00E1707D" w:rsidRDefault="00820B14" w:rsidP="001C4D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E1707D">
        <w:rPr>
          <w:rFonts w:ascii="Arial" w:hAnsi="Arial" w:cs="Arial"/>
          <w:b/>
          <w:bCs/>
          <w:sz w:val="22"/>
          <w:szCs w:val="22"/>
        </w:rPr>
        <w:lastRenderedPageBreak/>
        <w:t>DICHIARAZIONE DELLA SITUAZIONE PATRIMONIALE</w:t>
      </w:r>
      <w:r w:rsidR="00E1707D" w:rsidRPr="00E1707D">
        <w:rPr>
          <w:rFonts w:ascii="Arial" w:hAnsi="Arial" w:cs="Arial"/>
          <w:b/>
          <w:smallCaps/>
          <w:sz w:val="22"/>
          <w:szCs w:val="28"/>
        </w:rPr>
        <w:t xml:space="preserve"> </w:t>
      </w:r>
    </w:p>
    <w:p w14:paraId="58498470" w14:textId="3E43F19C" w:rsidR="00E1707D" w:rsidRPr="00F35A9D" w:rsidRDefault="001C4D0C" w:rsidP="00E1707D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ind w:firstLine="709"/>
        <w:jc w:val="center"/>
        <w:rPr>
          <w:rFonts w:ascii="Arial" w:hAnsi="Arial" w:cs="Arial"/>
          <w:b/>
          <w:smallCaps/>
          <w:color w:val="FF0000"/>
          <w:sz w:val="22"/>
          <w:szCs w:val="28"/>
        </w:rPr>
      </w:pPr>
      <w:r w:rsidRPr="00E1707D">
        <w:rPr>
          <w:rFonts w:ascii="Arial" w:hAnsi="Arial" w:cs="Arial"/>
          <w:smallCaps/>
          <w:sz w:val="22"/>
          <w:szCs w:val="28"/>
        </w:rPr>
        <w:t xml:space="preserve"> </w:t>
      </w:r>
      <w:bookmarkStart w:id="0" w:name="_Hlk162448180"/>
      <w:r w:rsidR="00F35A9D" w:rsidRPr="00F35A9D">
        <w:rPr>
          <w:rFonts w:ascii="Arial" w:hAnsi="Arial" w:cs="Arial"/>
          <w:b/>
          <w:smallCaps/>
          <w:color w:val="FF0000"/>
          <w:sz w:val="22"/>
          <w:szCs w:val="28"/>
        </w:rPr>
        <w:t>(alla cessazione d</w:t>
      </w:r>
      <w:r w:rsidR="004A794E">
        <w:rPr>
          <w:rFonts w:ascii="Arial" w:hAnsi="Arial" w:cs="Arial"/>
          <w:b/>
          <w:smallCaps/>
          <w:color w:val="FF0000"/>
          <w:sz w:val="22"/>
          <w:szCs w:val="28"/>
        </w:rPr>
        <w:t>a</w:t>
      </w:r>
      <w:r w:rsidR="00F35A9D" w:rsidRPr="00F35A9D">
        <w:rPr>
          <w:rFonts w:ascii="Arial" w:hAnsi="Arial" w:cs="Arial"/>
          <w:b/>
          <w:smallCaps/>
          <w:color w:val="FF0000"/>
          <w:sz w:val="22"/>
          <w:szCs w:val="28"/>
        </w:rPr>
        <w:t>l</w:t>
      </w:r>
      <w:r w:rsidR="00977185">
        <w:rPr>
          <w:rFonts w:ascii="Arial" w:hAnsi="Arial" w:cs="Arial"/>
          <w:b/>
          <w:smallCaps/>
          <w:color w:val="FF0000"/>
          <w:sz w:val="22"/>
          <w:szCs w:val="28"/>
        </w:rPr>
        <w:t>l’incarico</w:t>
      </w:r>
      <w:r w:rsidR="00F35A9D" w:rsidRPr="00F35A9D">
        <w:rPr>
          <w:rFonts w:ascii="Arial" w:hAnsi="Arial" w:cs="Arial"/>
          <w:b/>
          <w:smallCaps/>
          <w:color w:val="FF0000"/>
          <w:sz w:val="22"/>
          <w:szCs w:val="28"/>
        </w:rPr>
        <w:t>)</w:t>
      </w:r>
      <w:bookmarkEnd w:id="0"/>
    </w:p>
    <w:p w14:paraId="5121C49B" w14:textId="77777777" w:rsidR="00E1707D" w:rsidRDefault="00E1707D" w:rsidP="001A7609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0E9067E7" w14:textId="2AA4466F" w:rsidR="001C4D0C" w:rsidRPr="001C4D0C" w:rsidRDefault="00973D1D" w:rsidP="001C4D0C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</w:pPr>
      <w:r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DICHIARAZIONE </w:t>
      </w:r>
      <w:r w:rsidR="001C4D0C"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PER I</w:t>
      </w:r>
      <w:r w:rsidR="006E0FF1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L SEGRETARIO GENERALE E</w:t>
      </w:r>
      <w:r w:rsidR="007921CB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I</w:t>
      </w:r>
      <w:r w:rsidR="006E0FF1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</w:t>
      </w:r>
      <w:r w:rsidR="000557D7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DIRETTORI DI</w:t>
      </w:r>
      <w:r w:rsidR="006E0FF1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DIPARTIMENTO</w:t>
      </w:r>
      <w:r w:rsidR="001C4D0C"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</w:t>
      </w:r>
    </w:p>
    <w:p w14:paraId="535A4612" w14:textId="77777777" w:rsidR="00453D05" w:rsidRPr="00D82D12" w:rsidRDefault="00453D05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493F101B" w14:textId="77777777" w:rsidR="00AF135F" w:rsidRPr="00027E5F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E69C24D" w14:textId="4A5A5A24" w:rsidR="005A3200" w:rsidRPr="00322DE5" w:rsidRDefault="008D076D" w:rsidP="00090AB5">
      <w:pPr>
        <w:pStyle w:val="Standard"/>
        <w:jc w:val="both"/>
        <w:rPr>
          <w:rFonts w:ascii="Arial" w:hAnsi="Arial" w:cs="Arial"/>
          <w:i/>
          <w:iCs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Il sottoscritto 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935AAB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4D38E0">
        <w:rPr>
          <w:rFonts w:ascii="Arial" w:hAnsi="Arial" w:cs="Arial"/>
          <w:color w:val="000000"/>
          <w:sz w:val="22"/>
          <w:szCs w:val="22"/>
        </w:rPr>
        <w:t>in relazione all</w:t>
      </w:r>
      <w:r w:rsidR="00131B17">
        <w:rPr>
          <w:rFonts w:ascii="Arial" w:hAnsi="Arial" w:cs="Arial"/>
          <w:color w:val="000000"/>
          <w:sz w:val="22"/>
          <w:szCs w:val="22"/>
        </w:rPr>
        <w:t xml:space="preserve">a carica di 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la denominazione dell</w:t>
      </w:r>
      <w:r w:rsidR="006E0FF1">
        <w:rPr>
          <w:rFonts w:ascii="Arial" w:hAnsi="Arial" w:cs="Arial"/>
          <w:i/>
          <w:iCs/>
          <w:color w:val="CE181E"/>
          <w:sz w:val="22"/>
          <w:szCs w:val="22"/>
        </w:rPr>
        <w:t>’in</w:t>
      </w:r>
      <w:r w:rsidR="00131B17">
        <w:rPr>
          <w:rFonts w:ascii="Arial" w:hAnsi="Arial" w:cs="Arial"/>
          <w:i/>
          <w:iCs/>
          <w:color w:val="CE181E"/>
          <w:sz w:val="22"/>
          <w:szCs w:val="22"/>
        </w:rPr>
        <w:t>caric</w:t>
      </w:r>
      <w:r w:rsidR="006E0FF1">
        <w:rPr>
          <w:rFonts w:ascii="Arial" w:hAnsi="Arial" w:cs="Arial"/>
          <w:i/>
          <w:iCs/>
          <w:color w:val="CE181E"/>
          <w:sz w:val="22"/>
          <w:szCs w:val="22"/>
        </w:rPr>
        <w:t>o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>&gt;</w:t>
      </w:r>
      <w:r w:rsidR="00F35A9D">
        <w:rPr>
          <w:rFonts w:ascii="Arial" w:hAnsi="Arial" w:cs="Arial"/>
          <w:i/>
          <w:iCs/>
          <w:color w:val="CE181E"/>
          <w:sz w:val="22"/>
          <w:szCs w:val="22"/>
        </w:rPr>
        <w:t xml:space="preserve"> </w:t>
      </w:r>
      <w:r w:rsidR="00F35A9D" w:rsidRPr="00F35A9D">
        <w:rPr>
          <w:rFonts w:ascii="Arial" w:hAnsi="Arial" w:cs="Arial"/>
          <w:sz w:val="22"/>
          <w:szCs w:val="22"/>
        </w:rPr>
        <w:t xml:space="preserve">ricoperta dal </w:t>
      </w:r>
      <w:r w:rsidR="00F35A9D" w:rsidRPr="00322DE5">
        <w:rPr>
          <w:rFonts w:ascii="Arial" w:hAnsi="Arial" w:cs="Arial"/>
          <w:sz w:val="22"/>
          <w:szCs w:val="22"/>
        </w:rPr>
        <w:t>_________ al __________</w:t>
      </w:r>
      <w:r w:rsidR="00150579" w:rsidRPr="00322DE5">
        <w:rPr>
          <w:rFonts w:ascii="Arial" w:hAnsi="Arial" w:cs="Arial"/>
          <w:sz w:val="22"/>
          <w:szCs w:val="22"/>
        </w:rPr>
        <w:t>.</w:t>
      </w:r>
    </w:p>
    <w:p w14:paraId="5A4FB80C" w14:textId="77777777" w:rsidR="00FE386C" w:rsidRPr="00304BA3" w:rsidRDefault="00FE386C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3F54876A" w14:textId="77777777" w:rsidR="00FD11D3" w:rsidRPr="00304BA3" w:rsidRDefault="00FD11D3" w:rsidP="00D53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>sotto la propria responsabilità, ai sensi degli artt. 46 e 47 del D.P.R. n. 445/2000</w:t>
      </w:r>
    </w:p>
    <w:p w14:paraId="28DBCC4B" w14:textId="77777777" w:rsidR="00AF135F" w:rsidRPr="00304BA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392A79" w14:textId="77777777" w:rsidR="00C00502" w:rsidRPr="00FE386C" w:rsidRDefault="00AF135F" w:rsidP="00FE386C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386C">
        <w:rPr>
          <w:rFonts w:ascii="Arial" w:hAnsi="Arial" w:cs="Arial"/>
          <w:b/>
          <w:sz w:val="22"/>
          <w:szCs w:val="22"/>
          <w:u w:val="single"/>
        </w:rPr>
        <w:t>CONSAPEVOLE</w:t>
      </w:r>
    </w:p>
    <w:p w14:paraId="131F138A" w14:textId="77777777" w:rsidR="00421FED" w:rsidRPr="00D82D12" w:rsidRDefault="00421FED" w:rsidP="00A34768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59141E39" w14:textId="662A2DEC" w:rsidR="00844C1C" w:rsidRDefault="00AF135F" w:rsidP="00DE2ADC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>DELLA RESPONSABILITÀ PENALE CUI PUÒ ANDARE INCONTRO IN CASO DI DICHIARAZIONI MENDACI, FALSITÀ NEGLI ATTI ED USO D</w:t>
      </w:r>
      <w:r w:rsidR="00CE021C">
        <w:rPr>
          <w:rFonts w:ascii="Arial" w:hAnsi="Arial" w:cs="Arial"/>
          <w:sz w:val="22"/>
          <w:szCs w:val="22"/>
        </w:rPr>
        <w:t>I</w:t>
      </w:r>
      <w:r w:rsidRPr="00027E5F">
        <w:rPr>
          <w:rFonts w:ascii="Arial" w:hAnsi="Arial" w:cs="Arial"/>
          <w:sz w:val="22"/>
          <w:szCs w:val="22"/>
        </w:rPr>
        <w:t xml:space="preserve"> ATTI FALSI,</w:t>
      </w:r>
    </w:p>
    <w:p w14:paraId="73D85A21" w14:textId="77777777" w:rsidR="003F7E6C" w:rsidRPr="004D38E0" w:rsidRDefault="003F7E6C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0693A2" w14:textId="77777777" w:rsidR="00AF135F" w:rsidRPr="00DA60C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D5A7A33" w14:textId="11C0E54F" w:rsidR="008D076D" w:rsidRDefault="00EE7F35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ATTESTA</w:t>
      </w:r>
    </w:p>
    <w:p w14:paraId="6B6985CD" w14:textId="77777777" w:rsidR="00F35A9D" w:rsidRDefault="00F35A9D" w:rsidP="00F35A9D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che la </w:t>
      </w:r>
      <w:r>
        <w:rPr>
          <w:rFonts w:ascii="Arial" w:hAnsi="Arial" w:cs="Arial"/>
          <w:b/>
          <w:bCs/>
          <w:sz w:val="20"/>
          <w:szCs w:val="20"/>
          <w:u w:val="single"/>
        </w:rPr>
        <w:t>PROPRIA SITUAZIONE PATRIMONIALE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3F093A" w14:textId="77777777" w:rsidR="00F35A9D" w:rsidRDefault="00F35A9D" w:rsidP="00F35A9D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nell’anno _________ rispetto alla precedente dichiarazione resa (anno</w:t>
      </w:r>
      <w:r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  <w:r>
        <w:rPr>
          <w:rFonts w:ascii="Arial" w:hAnsi="Arial" w:cs="Arial"/>
          <w:b/>
          <w:bCs/>
          <w:sz w:val="20"/>
          <w:szCs w:val="20"/>
        </w:rPr>
        <w:t>_______)</w:t>
      </w:r>
    </w:p>
    <w:p w14:paraId="6F51C45E" w14:textId="77777777" w:rsidR="00F35A9D" w:rsidRDefault="00F35A9D" w:rsidP="00F35A9D">
      <w:pPr>
        <w:spacing w:before="60" w:after="60" w:line="276" w:lineRule="auto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36"/>
          <w:szCs w:val="36"/>
        </w:rPr>
        <w:t>□</w:t>
      </w:r>
      <w:r>
        <w:rPr>
          <w:rFonts w:ascii="Arial" w:hAnsi="Arial" w:cs="Arial"/>
          <w:b/>
          <w:bCs/>
          <w:sz w:val="20"/>
          <w:szCs w:val="20"/>
        </w:rPr>
        <w:t xml:space="preserve"> NON ha subito variazioni in aumento o diminuzione </w:t>
      </w:r>
    </w:p>
    <w:p w14:paraId="2EE7433C" w14:textId="77777777" w:rsidR="00F35A9D" w:rsidRDefault="00F35A9D" w:rsidP="00F35A9D">
      <w:pPr>
        <w:spacing w:before="120" w:after="120" w:line="276" w:lineRule="auto"/>
        <w:jc w:val="center"/>
        <w:outlineLvl w:val="1"/>
        <w:rPr>
          <w:rFonts w:ascii="Arial" w:hAnsi="Arial" w:cs="Arial"/>
          <w:bCs/>
          <w:smallCaps/>
          <w:sz w:val="22"/>
          <w:szCs w:val="22"/>
        </w:rPr>
      </w:pPr>
      <w:r>
        <w:rPr>
          <w:rFonts w:ascii="Arial" w:hAnsi="Arial" w:cs="Arial"/>
          <w:bCs/>
          <w:smallCaps/>
          <w:sz w:val="22"/>
          <w:szCs w:val="22"/>
        </w:rPr>
        <w:t>OPPURE</w:t>
      </w:r>
    </w:p>
    <w:p w14:paraId="6D1C0A4D" w14:textId="308A086E" w:rsidR="00820B14" w:rsidRDefault="00F35A9D" w:rsidP="00F35A9D">
      <w:pPr>
        <w:suppressAutoHyphens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36"/>
          <w:szCs w:val="36"/>
        </w:rPr>
        <w:t>□</w:t>
      </w:r>
      <w:r>
        <w:rPr>
          <w:rFonts w:ascii="Arial" w:hAnsi="Arial" w:cs="Arial"/>
          <w:b/>
          <w:bCs/>
          <w:sz w:val="20"/>
          <w:szCs w:val="20"/>
        </w:rPr>
        <w:t xml:space="preserve"> ha subito le variazioni in aumento o diminuzione </w:t>
      </w:r>
      <w:r w:rsidR="00977185">
        <w:rPr>
          <w:rFonts w:ascii="Arial" w:hAnsi="Arial" w:cs="Arial"/>
          <w:b/>
          <w:bCs/>
          <w:sz w:val="20"/>
          <w:szCs w:val="20"/>
        </w:rPr>
        <w:t xml:space="preserve">specificate nell’elenco </w:t>
      </w:r>
      <w:r w:rsidR="009B649D">
        <w:rPr>
          <w:rFonts w:ascii="Arial" w:hAnsi="Arial" w:cs="Arial"/>
          <w:b/>
          <w:bCs/>
          <w:sz w:val="20"/>
          <w:szCs w:val="20"/>
        </w:rPr>
        <w:t>delle variazion</w:t>
      </w:r>
      <w:r w:rsidR="00194F3D">
        <w:rPr>
          <w:rFonts w:ascii="Arial" w:hAnsi="Arial" w:cs="Arial"/>
          <w:b/>
          <w:bCs/>
          <w:sz w:val="20"/>
          <w:szCs w:val="20"/>
        </w:rPr>
        <w:t>i</w:t>
      </w:r>
      <w:r w:rsidR="009B649D">
        <w:rPr>
          <w:rFonts w:ascii="Arial" w:hAnsi="Arial" w:cs="Arial"/>
          <w:b/>
          <w:bCs/>
          <w:sz w:val="20"/>
          <w:szCs w:val="20"/>
        </w:rPr>
        <w:t xml:space="preserve"> patrimoniali intervenute</w:t>
      </w:r>
      <w:r w:rsidR="00977185">
        <w:rPr>
          <w:rFonts w:ascii="Arial" w:hAnsi="Arial" w:cs="Arial"/>
          <w:b/>
          <w:bCs/>
          <w:sz w:val="20"/>
          <w:szCs w:val="20"/>
        </w:rPr>
        <w:t xml:space="preserve"> che si allega</w:t>
      </w:r>
      <w:r w:rsidR="00DA3E2B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3"/>
      </w:r>
      <w:r w:rsidR="009B649D">
        <w:rPr>
          <w:rFonts w:ascii="Arial" w:hAnsi="Arial" w:cs="Arial"/>
          <w:b/>
          <w:bCs/>
          <w:sz w:val="20"/>
          <w:szCs w:val="20"/>
        </w:rPr>
        <w:t>.</w:t>
      </w:r>
    </w:p>
    <w:p w14:paraId="762DFA36" w14:textId="77777777" w:rsidR="00E36DEC" w:rsidRDefault="00E36DEC" w:rsidP="009B649D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8DE0B4B" w14:textId="4D7071C1" w:rsidR="00977185" w:rsidRPr="00977185" w:rsidRDefault="00C229EC" w:rsidP="00977185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proofErr w:type="spellStart"/>
      <w:r w:rsidRPr="00C229EC">
        <w:rPr>
          <w:rFonts w:ascii="Arial" w:hAnsi="Arial" w:cs="Arial"/>
          <w:sz w:val="22"/>
          <w:szCs w:val="22"/>
        </w:rPr>
        <w:t>ll</w:t>
      </w:r>
      <w:proofErr w:type="spellEnd"/>
      <w:r w:rsidRPr="00C229EC">
        <w:rPr>
          <w:rFonts w:ascii="Arial" w:hAnsi="Arial" w:cs="Arial"/>
          <w:sz w:val="22"/>
          <w:szCs w:val="22"/>
        </w:rPr>
        <w:t xml:space="preserve">/La dichiarante è informato che il presente atto è soggetto a pubblicazione </w:t>
      </w:r>
      <w:r w:rsidR="00977185" w:rsidRPr="00977185">
        <w:rPr>
          <w:rFonts w:ascii="Arial" w:hAnsi="Arial" w:cs="Arial"/>
          <w:sz w:val="22"/>
          <w:szCs w:val="22"/>
        </w:rPr>
        <w:t xml:space="preserve">nel sito istituzionale dell’Amministrazione </w:t>
      </w:r>
      <w:r w:rsidR="00977185" w:rsidRPr="00977185">
        <w:rPr>
          <w:rFonts w:ascii="Arial" w:hAnsi="Arial" w:cs="Arial"/>
          <w:sz w:val="22"/>
          <w:szCs w:val="22"/>
          <w:u w:val="single"/>
        </w:rPr>
        <w:t>fino a</w:t>
      </w:r>
      <w:r w:rsidR="00977185">
        <w:rPr>
          <w:rFonts w:ascii="Arial" w:hAnsi="Arial" w:cs="Arial"/>
          <w:sz w:val="22"/>
          <w:szCs w:val="22"/>
          <w:u w:val="single"/>
        </w:rPr>
        <w:t xml:space="preserve"> tre anni dal</w:t>
      </w:r>
      <w:r w:rsidR="00977185" w:rsidRPr="00977185">
        <w:rPr>
          <w:rFonts w:ascii="Arial" w:hAnsi="Arial" w:cs="Arial"/>
          <w:sz w:val="22"/>
          <w:szCs w:val="22"/>
          <w:u w:val="single"/>
        </w:rPr>
        <w:t>la cessazione dell’incarico</w:t>
      </w:r>
      <w:r w:rsidR="00977185" w:rsidRPr="00322DE5">
        <w:rPr>
          <w:rFonts w:ascii="Arial" w:hAnsi="Arial" w:cs="Arial"/>
          <w:sz w:val="22"/>
          <w:szCs w:val="22"/>
        </w:rPr>
        <w:t xml:space="preserve"> </w:t>
      </w:r>
      <w:r w:rsidR="00977185" w:rsidRPr="00977185">
        <w:rPr>
          <w:rFonts w:ascii="Arial" w:hAnsi="Arial" w:cs="Arial"/>
          <w:sz w:val="22"/>
          <w:szCs w:val="22"/>
        </w:rPr>
        <w:t>e, a tal fine, ha preso visione dell’</w:t>
      </w:r>
      <w:hyperlink r:id="rId9" w:history="1">
        <w:r w:rsidR="00977185" w:rsidRPr="00977185">
          <w:rPr>
            <w:rFonts w:ascii="Arial" w:hAnsi="Arial" w:cs="Arial"/>
            <w:color w:val="0563C1"/>
            <w:sz w:val="22"/>
            <w:szCs w:val="22"/>
            <w:u w:val="single"/>
          </w:rPr>
          <w:t>informativa</w:t>
        </w:r>
      </w:hyperlink>
      <w:r w:rsidR="00977185" w:rsidRPr="00977185">
        <w:rPr>
          <w:rFonts w:ascii="Arial" w:hAnsi="Arial" w:cs="Arial"/>
          <w:sz w:val="22"/>
          <w:szCs w:val="22"/>
        </w:rPr>
        <w:t xml:space="preserve"> sul trattamento dei dati personali nell’Amministrazione regionale, consapevole che i dati personali ivi riportati sono utilizzati dall’Amministrazione per adempiere a un obbligo di legge [art. 14 lettera f) del </w:t>
      </w:r>
      <w:proofErr w:type="spellStart"/>
      <w:r w:rsidR="00977185" w:rsidRPr="00977185">
        <w:rPr>
          <w:rFonts w:ascii="Arial" w:hAnsi="Arial" w:cs="Arial"/>
          <w:sz w:val="22"/>
          <w:szCs w:val="22"/>
        </w:rPr>
        <w:t>D.Lgs.</w:t>
      </w:r>
      <w:proofErr w:type="spellEnd"/>
      <w:r w:rsidR="00977185" w:rsidRPr="00977185">
        <w:rPr>
          <w:rFonts w:ascii="Arial" w:hAnsi="Arial" w:cs="Arial"/>
          <w:sz w:val="22"/>
          <w:szCs w:val="22"/>
        </w:rPr>
        <w:t xml:space="preserve"> 33/2013].</w:t>
      </w:r>
    </w:p>
    <w:p w14:paraId="29642479" w14:textId="77777777" w:rsidR="00977185" w:rsidRPr="00977185" w:rsidRDefault="00977185" w:rsidP="00977185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1D802D6" w14:textId="77777777" w:rsidR="00977185" w:rsidRPr="00977185" w:rsidRDefault="00977185" w:rsidP="0097718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312079" w14:textId="77777777" w:rsidR="009B649D" w:rsidRPr="00EF4460" w:rsidRDefault="009B649D" w:rsidP="009B649D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</w:p>
    <w:p w14:paraId="47B77EA6" w14:textId="77777777" w:rsidR="009B649D" w:rsidRPr="00D82D12" w:rsidRDefault="009B649D" w:rsidP="009B649D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5828516" w14:textId="77777777" w:rsidR="009B649D" w:rsidRPr="008D562E" w:rsidRDefault="009B649D" w:rsidP="009B649D">
      <w:pPr>
        <w:pStyle w:val="Standard"/>
        <w:jc w:val="both"/>
        <w:rPr>
          <w:rFonts w:eastAsia="SimSun"/>
          <w:kern w:val="3"/>
          <w:lang w:eastAsia="en-US" w:bidi="ar-SA"/>
        </w:rPr>
      </w:pPr>
      <w:r w:rsidRPr="00027E5F">
        <w:rPr>
          <w:rFonts w:ascii="Arial" w:hAnsi="Arial" w:cs="Arial"/>
          <w:sz w:val="22"/>
          <w:szCs w:val="22"/>
        </w:rPr>
        <w:t>Data _________________</w:t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  <w:t xml:space="preserve">firmato </w:t>
      </w:r>
    </w:p>
    <w:p w14:paraId="5B389494" w14:textId="77777777" w:rsidR="009B649D" w:rsidRPr="00EF4460" w:rsidRDefault="009B649D" w:rsidP="009B649D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C622B4" w14:textId="3A466F3F" w:rsidR="00E1707D" w:rsidRDefault="00E1707D">
      <w:pPr>
        <w:suppressAutoHyphens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7FA19F00" w14:textId="7D1C2E38" w:rsidR="00E1707D" w:rsidRDefault="00E1707D" w:rsidP="00E170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3650E1">
        <w:rPr>
          <w:rFonts w:ascii="Arial" w:hAnsi="Arial" w:cs="Arial"/>
          <w:b/>
          <w:bCs/>
          <w:sz w:val="22"/>
          <w:szCs w:val="22"/>
        </w:rPr>
        <w:t xml:space="preserve">– ELENCO </w:t>
      </w:r>
      <w:r w:rsidRPr="00E1707D">
        <w:rPr>
          <w:rFonts w:ascii="Arial" w:hAnsi="Arial" w:cs="Arial"/>
          <w:b/>
          <w:bCs/>
          <w:sz w:val="22"/>
          <w:szCs w:val="22"/>
        </w:rPr>
        <w:t>VARIAZION</w:t>
      </w:r>
      <w:r>
        <w:rPr>
          <w:rFonts w:ascii="Arial" w:hAnsi="Arial" w:cs="Arial"/>
          <w:b/>
          <w:bCs/>
          <w:sz w:val="22"/>
          <w:szCs w:val="22"/>
        </w:rPr>
        <w:t>I</w:t>
      </w:r>
    </w:p>
    <w:p w14:paraId="7DF7ADC3" w14:textId="05B1D818" w:rsidR="00E1707D" w:rsidRPr="00E1707D" w:rsidRDefault="00E1707D" w:rsidP="00E170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>
        <w:rPr>
          <w:rFonts w:ascii="Arial" w:hAnsi="Arial" w:cs="Arial"/>
          <w:b/>
          <w:bCs/>
          <w:sz w:val="22"/>
          <w:szCs w:val="22"/>
        </w:rPr>
        <w:t>D</w:t>
      </w:r>
      <w:r w:rsidRPr="00E1707D">
        <w:rPr>
          <w:rFonts w:ascii="Arial" w:hAnsi="Arial" w:cs="Arial"/>
          <w:b/>
          <w:bCs/>
          <w:sz w:val="22"/>
          <w:szCs w:val="22"/>
        </w:rPr>
        <w:t>ELLA SITUAZIONE PATRIMONIALE</w:t>
      </w:r>
    </w:p>
    <w:p w14:paraId="04F6F374" w14:textId="4D825E9A" w:rsidR="000557D7" w:rsidRPr="00E1707D" w:rsidRDefault="000557D7" w:rsidP="00E1707D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0557D7">
        <w:rPr>
          <w:rFonts w:ascii="Arial" w:hAnsi="Arial" w:cs="Arial"/>
          <w:b/>
          <w:smallCaps/>
          <w:sz w:val="22"/>
          <w:szCs w:val="28"/>
        </w:rPr>
        <w:t xml:space="preserve">PER IL SEGRETARIO GENERALE E DIRETTORI DI DIPARTIMENTO </w:t>
      </w:r>
    </w:p>
    <w:p w14:paraId="3573221A" w14:textId="1D742ADD" w:rsidR="00977185" w:rsidRDefault="00977185" w:rsidP="00E1707D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jc w:val="center"/>
        <w:rPr>
          <w:rFonts w:ascii="Arial" w:hAnsi="Arial" w:cs="Arial"/>
          <w:smallCaps/>
          <w:sz w:val="22"/>
          <w:szCs w:val="28"/>
        </w:rPr>
      </w:pPr>
      <w:r w:rsidRPr="00F35A9D">
        <w:rPr>
          <w:rFonts w:ascii="Arial" w:hAnsi="Arial" w:cs="Arial"/>
          <w:b/>
          <w:smallCaps/>
          <w:color w:val="FF0000"/>
          <w:sz w:val="22"/>
          <w:szCs w:val="28"/>
        </w:rPr>
        <w:t>(alla cessazione del</w:t>
      </w:r>
      <w:r>
        <w:rPr>
          <w:rFonts w:ascii="Arial" w:hAnsi="Arial" w:cs="Arial"/>
          <w:b/>
          <w:smallCaps/>
          <w:color w:val="FF0000"/>
          <w:sz w:val="22"/>
          <w:szCs w:val="28"/>
        </w:rPr>
        <w:t>l’incarico</w:t>
      </w:r>
      <w:r w:rsidRPr="00F35A9D">
        <w:rPr>
          <w:rFonts w:ascii="Arial" w:hAnsi="Arial" w:cs="Arial"/>
          <w:b/>
          <w:smallCaps/>
          <w:color w:val="FF0000"/>
          <w:sz w:val="22"/>
          <w:szCs w:val="28"/>
        </w:rPr>
        <w:t>)</w:t>
      </w:r>
    </w:p>
    <w:p w14:paraId="08993C4B" w14:textId="77777777" w:rsidR="00962F5B" w:rsidRDefault="00962F5B" w:rsidP="00962F5B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</w:p>
    <w:p w14:paraId="72B7BF0D" w14:textId="60D28DDD" w:rsidR="00962F5B" w:rsidRDefault="00962F5B" w:rsidP="00962F5B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(ATTESTAZIONE OBBLIGATORIA</w:t>
      </w:r>
      <w:r>
        <w:rPr>
          <w:rStyle w:val="Rimandonotaapidipagina"/>
          <w:rFonts w:ascii="Arial" w:hAnsi="Arial" w:cs="Arial"/>
          <w:b/>
          <w:sz w:val="22"/>
          <w:szCs w:val="22"/>
        </w:rPr>
        <w:footnoteReference w:id="4"/>
      </w:r>
      <w:r>
        <w:rPr>
          <w:rFonts w:ascii="Arial" w:hAnsi="Arial" w:cs="Arial"/>
          <w:b/>
          <w:sz w:val="22"/>
          <w:szCs w:val="22"/>
        </w:rPr>
        <w:t xml:space="preserve"> NON SOGGETTA A PUBBLICAZIONE)</w:t>
      </w:r>
    </w:p>
    <w:p w14:paraId="3B26A2D2" w14:textId="77777777" w:rsidR="009B649D" w:rsidRDefault="009B649D" w:rsidP="00090AB5">
      <w:pPr>
        <w:spacing w:before="60" w:after="60" w:line="276" w:lineRule="auto"/>
        <w:outlineLvl w:val="1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4"/>
        <w:gridCol w:w="1903"/>
        <w:gridCol w:w="4514"/>
        <w:gridCol w:w="1812"/>
        <w:gridCol w:w="1113"/>
      </w:tblGrid>
      <w:tr w:rsidR="00CC19A4" w:rsidRPr="00CC19A4" w14:paraId="3FEAB73F" w14:textId="77777777" w:rsidTr="00CC19A4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44227" w14:textId="4FEF0859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  <w:r w:rsidRPr="00CC19A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BENI IMMOBILI (TERRENI E FABBRICATI)</w:t>
            </w:r>
          </w:p>
        </w:tc>
      </w:tr>
      <w:tr w:rsidR="00CC19A4" w:rsidRPr="00CC19A4" w14:paraId="4C88FA30" w14:textId="77777777" w:rsidTr="00CC19A4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4C713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Aumento/</w:t>
            </w:r>
          </w:p>
          <w:p w14:paraId="42D5FFEA" w14:textId="26BCA7A2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Diminuzione</w:t>
            </w:r>
            <w:r w:rsidR="00150579">
              <w:rPr>
                <w:rStyle w:val="Rimandonotaapidipagina"/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footnoteReference w:id="5"/>
            </w:r>
            <w:r w:rsidR="00150579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 xml:space="preserve">  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78FF2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Natura del diritto</w:t>
            </w:r>
            <w:r w:rsidRPr="00CC19A4">
              <w:rPr>
                <w:rFonts w:ascii="Arial" w:hAnsi="Arial" w:cs="Arial"/>
                <w:kern w:val="0"/>
                <w:sz w:val="20"/>
                <w:szCs w:val="20"/>
                <w:vertAlign w:val="superscript"/>
                <w:lang w:eastAsia="it-IT" w:bidi="ar-SA"/>
              </w:rPr>
              <w:footnoteReference w:id="6"/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A0BE2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Tipologia (indicare se fabbricato o terreno)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B631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Quota di titolarità %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84E83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Italia/Estero</w:t>
            </w:r>
          </w:p>
        </w:tc>
      </w:tr>
      <w:tr w:rsidR="00CC19A4" w:rsidRPr="00CC19A4" w14:paraId="19FD72FF" w14:textId="77777777" w:rsidTr="00CC19A4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F45B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16A2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1AF1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8470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A450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CC19A4" w:rsidRPr="00CC19A4" w14:paraId="2732397D" w14:textId="77777777" w:rsidTr="00CC19A4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63A0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B370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A003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6224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CAC1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14:paraId="4CD42F0D" w14:textId="77777777" w:rsidR="00CC19A4" w:rsidRPr="00CC19A4" w:rsidRDefault="00CC19A4" w:rsidP="00CC19A4">
      <w:pPr>
        <w:suppressAutoHyphens w:val="0"/>
        <w:ind w:left="714"/>
        <w:jc w:val="both"/>
        <w:rPr>
          <w:rFonts w:ascii="Arial" w:eastAsia="Times New Roman" w:hAnsi="Arial" w:cs="Arial"/>
          <w:kern w:val="0"/>
          <w:sz w:val="20"/>
          <w:szCs w:val="20"/>
          <w:lang w:eastAsia="it-IT" w:bidi="ar-SA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6400"/>
        <w:gridCol w:w="1239"/>
        <w:gridCol w:w="1717"/>
      </w:tblGrid>
      <w:tr w:rsidR="00CC19A4" w:rsidRPr="00CC19A4" w14:paraId="2B3BF2D1" w14:textId="77777777" w:rsidTr="00CC19A4"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9DF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BENI MOBILI ISCRITTI IN PUBBLICI REGISTRI</w:t>
            </w:r>
          </w:p>
        </w:tc>
      </w:tr>
      <w:tr w:rsidR="00145C21" w:rsidRPr="00CC19A4" w14:paraId="559EC44A" w14:textId="77777777" w:rsidTr="00145C2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82541" w14:textId="77777777" w:rsidR="00145C21" w:rsidRPr="00CC19A4" w:rsidRDefault="00145C21" w:rsidP="00145C21">
            <w:pPr>
              <w:suppressAutoHyphens w:val="0"/>
              <w:spacing w:before="100" w:beforeAutospacing="1"/>
              <w:ind w:left="-113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Aumento/</w:t>
            </w:r>
          </w:p>
          <w:p w14:paraId="45736101" w14:textId="2CFA1976" w:rsidR="00145C21" w:rsidRPr="00CC19A4" w:rsidRDefault="00145C21" w:rsidP="00145C21">
            <w:pPr>
              <w:suppressAutoHyphens w:val="0"/>
              <w:spacing w:before="100" w:beforeAutospacing="1"/>
              <w:ind w:left="-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Diminuzione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D4B83" w14:textId="77777777" w:rsidR="00145C21" w:rsidRPr="00CC19A4" w:rsidRDefault="00145C21" w:rsidP="00145C21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Tipologia (i</w:t>
            </w: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ndicare se Autovettura, aeromobile, imbarcazione da diporto)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6CCDC" w14:textId="77777777" w:rsidR="00145C21" w:rsidRPr="00CC19A4" w:rsidRDefault="00145C21" w:rsidP="00145C21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CV fiscali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DFFE6" w14:textId="77777777" w:rsidR="00145C21" w:rsidRPr="00CC19A4" w:rsidRDefault="00145C21" w:rsidP="00145C21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Anno di immatricolazione</w:t>
            </w:r>
          </w:p>
        </w:tc>
      </w:tr>
      <w:tr w:rsidR="00145C21" w:rsidRPr="00CC19A4" w14:paraId="0E309894" w14:textId="77777777" w:rsidTr="00145C2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2B64" w14:textId="77777777" w:rsidR="00145C21" w:rsidRPr="00CC19A4" w:rsidRDefault="00145C21" w:rsidP="00145C21">
            <w:pPr>
              <w:suppressAutoHyphens w:val="0"/>
              <w:spacing w:before="100" w:beforeAutospacing="1"/>
              <w:ind w:left="-113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735F" w14:textId="77777777" w:rsidR="00145C21" w:rsidRPr="00CC19A4" w:rsidRDefault="00145C21" w:rsidP="00145C21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4C766" w14:textId="77777777" w:rsidR="00145C21" w:rsidRPr="00CC19A4" w:rsidRDefault="00145C21" w:rsidP="00145C21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25D43" w14:textId="77777777" w:rsidR="00145C21" w:rsidRPr="00CC19A4" w:rsidRDefault="00145C21" w:rsidP="00145C21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45C21" w:rsidRPr="00CC19A4" w14:paraId="39910540" w14:textId="77777777" w:rsidTr="00145C2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12F2" w14:textId="77777777" w:rsidR="00145C21" w:rsidRPr="00CC19A4" w:rsidRDefault="00145C21" w:rsidP="00145C21">
            <w:pPr>
              <w:suppressAutoHyphens w:val="0"/>
              <w:spacing w:before="100" w:beforeAutospacing="1"/>
              <w:ind w:left="-113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BC10" w14:textId="77777777" w:rsidR="00145C21" w:rsidRPr="00CC19A4" w:rsidRDefault="00145C21" w:rsidP="00145C21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C65E2" w14:textId="77777777" w:rsidR="00145C21" w:rsidRPr="00CC19A4" w:rsidRDefault="00145C21" w:rsidP="00145C21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D9885" w14:textId="77777777" w:rsidR="00145C21" w:rsidRPr="00CC19A4" w:rsidRDefault="00145C21" w:rsidP="00145C21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14:paraId="0B83476A" w14:textId="77777777" w:rsidR="00CC19A4" w:rsidRPr="00CC19A4" w:rsidRDefault="00CC19A4" w:rsidP="00CC19A4">
      <w:pPr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it-IT" w:bidi="ar-SA"/>
        </w:rPr>
      </w:pPr>
    </w:p>
    <w:tbl>
      <w:tblPr>
        <w:tblW w:w="10484" w:type="dxa"/>
        <w:tblInd w:w="1" w:type="dxa"/>
        <w:tblLook w:val="04A0" w:firstRow="1" w:lastRow="0" w:firstColumn="1" w:lastColumn="0" w:noHBand="0" w:noVBand="1"/>
      </w:tblPr>
      <w:tblGrid>
        <w:gridCol w:w="1047"/>
        <w:gridCol w:w="5188"/>
        <w:gridCol w:w="1700"/>
        <w:gridCol w:w="992"/>
        <w:gridCol w:w="1557"/>
      </w:tblGrid>
      <w:tr w:rsidR="00CC19A4" w:rsidRPr="00CC19A4" w14:paraId="1F5ECA2C" w14:textId="77777777" w:rsidTr="00CC19A4">
        <w:tc>
          <w:tcPr>
            <w:tcW w:w="10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5754D8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AZIONI E QUOTE DI PARTECIPAZIONE IN SOCIETA’</w:t>
            </w:r>
          </w:p>
        </w:tc>
      </w:tr>
      <w:tr w:rsidR="00CC19A4" w:rsidRPr="00CC19A4" w14:paraId="35A5F7A9" w14:textId="77777777" w:rsidTr="00CC19A4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7EBC73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Aumento/</w:t>
            </w:r>
          </w:p>
          <w:p w14:paraId="23103FAD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Diminuzione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796A8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Denominazione della società </w:t>
            </w: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br/>
              <w:t>(anche estera)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0B7775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Tipologia </w:t>
            </w: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br/>
              <w:t>(indicare se si posseggono quote o azioni)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F2A7D5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 xml:space="preserve">N. di azioni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D7888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N. di quote</w:t>
            </w:r>
          </w:p>
        </w:tc>
      </w:tr>
      <w:tr w:rsidR="00CC19A4" w:rsidRPr="00CC19A4" w14:paraId="0A2DE760" w14:textId="77777777" w:rsidTr="00CC19A4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1AEAC8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DD313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874044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B94BAB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98A63A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CC19A4" w:rsidRPr="00CC19A4" w14:paraId="123C64D0" w14:textId="77777777" w:rsidTr="00CC19A4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11FB5C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4B5B7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1BF74A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EA8223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8F51A8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14:paraId="31F43DAE" w14:textId="77777777" w:rsidR="00CC19A4" w:rsidRPr="00CC19A4" w:rsidRDefault="00CC19A4" w:rsidP="00CC19A4">
      <w:pPr>
        <w:suppressAutoHyphens w:val="0"/>
        <w:ind w:left="7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it-IT" w:bidi="ar-SA"/>
        </w:rPr>
      </w:pPr>
    </w:p>
    <w:tbl>
      <w:tblPr>
        <w:tblW w:w="10484" w:type="dxa"/>
        <w:tblInd w:w="1" w:type="dxa"/>
        <w:tblLook w:val="04A0" w:firstRow="1" w:lastRow="0" w:firstColumn="1" w:lastColumn="0" w:noHBand="0" w:noVBand="1"/>
      </w:tblPr>
      <w:tblGrid>
        <w:gridCol w:w="1047"/>
        <w:gridCol w:w="5184"/>
        <w:gridCol w:w="4253"/>
      </w:tblGrid>
      <w:tr w:rsidR="00CC19A4" w:rsidRPr="00CC19A4" w14:paraId="49C3BE33" w14:textId="77777777" w:rsidTr="00CC19A4">
        <w:tc>
          <w:tcPr>
            <w:tcW w:w="10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EF05F2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ESERCIZIO DI FUNZIONI DI AMMINISTRATORE O DI SINDACO DI SOCIETÀ</w:t>
            </w:r>
          </w:p>
        </w:tc>
      </w:tr>
      <w:tr w:rsidR="00CC19A4" w:rsidRPr="00CC19A4" w14:paraId="04EE8C8F" w14:textId="77777777" w:rsidTr="00CC19A4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648796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Aumento/</w:t>
            </w:r>
          </w:p>
          <w:p w14:paraId="2CB28D44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Diminuzione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22246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Denominazione della società (anche estera)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49B696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Natura dell’incarico</w:t>
            </w:r>
          </w:p>
        </w:tc>
      </w:tr>
      <w:tr w:rsidR="00CC19A4" w:rsidRPr="00CC19A4" w14:paraId="17529C85" w14:textId="77777777" w:rsidTr="00CC19A4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930B5C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7B836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D2F01E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CC19A4" w:rsidRPr="00CC19A4" w14:paraId="63B8156A" w14:textId="77777777" w:rsidTr="00CC19A4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B6A30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5A568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744D3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14:paraId="281A6E48" w14:textId="77777777" w:rsidR="00CC19A4" w:rsidRPr="00CC19A4" w:rsidRDefault="00CC19A4" w:rsidP="00CC19A4">
      <w:pPr>
        <w:suppressAutoHyphens w:val="0"/>
        <w:ind w:left="7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it-IT"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07"/>
        <w:gridCol w:w="5025"/>
        <w:gridCol w:w="4224"/>
      </w:tblGrid>
      <w:tr w:rsidR="00CC19A4" w:rsidRPr="00CC19A4" w14:paraId="0603080C" w14:textId="77777777" w:rsidTr="00CC19A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593C7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TITOLARITÀ DI IMPRESE</w:t>
            </w:r>
          </w:p>
        </w:tc>
      </w:tr>
      <w:tr w:rsidR="00CC19A4" w:rsidRPr="00CC19A4" w14:paraId="783F0C54" w14:textId="77777777" w:rsidTr="00CC19A4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8642A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Aumento/</w:t>
            </w:r>
          </w:p>
          <w:p w14:paraId="030774C1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18"/>
                <w:szCs w:val="20"/>
                <w:lang w:eastAsia="it-IT" w:bidi="ar-SA"/>
              </w:rPr>
              <w:t>Diminuzione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6CD41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Denominazione dell’impresa</w:t>
            </w: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D18D9" w14:textId="77777777" w:rsidR="00CC19A4" w:rsidRPr="00CC19A4" w:rsidRDefault="00CC19A4" w:rsidP="00CC19A4">
            <w:pPr>
              <w:suppressAutoHyphens w:val="0"/>
              <w:spacing w:before="100" w:beforeAutospacing="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CC19A4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Qualifica</w:t>
            </w:r>
          </w:p>
        </w:tc>
      </w:tr>
      <w:tr w:rsidR="00CC19A4" w:rsidRPr="00CC19A4" w14:paraId="66C0EC32" w14:textId="77777777" w:rsidTr="00CC19A4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E801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4103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FD0FA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CC19A4" w:rsidRPr="00CC19A4" w14:paraId="5FDD96B2" w14:textId="77777777" w:rsidTr="00CC19A4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313A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7499A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F5005" w14:textId="77777777" w:rsidR="00CC19A4" w:rsidRPr="00CC19A4" w:rsidRDefault="00CC19A4" w:rsidP="00CC19A4">
            <w:pPr>
              <w:suppressAutoHyphens w:val="0"/>
              <w:spacing w:before="100" w:beforeAutospacing="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14:paraId="52EB246C" w14:textId="77777777" w:rsidR="00CC19A4" w:rsidRPr="00CC19A4" w:rsidRDefault="00CC19A4" w:rsidP="00CC19A4">
      <w:pPr>
        <w:spacing w:line="276" w:lineRule="auto"/>
        <w:rPr>
          <w:rFonts w:ascii="Arial" w:hAnsi="Arial" w:cs="Arial"/>
          <w:sz w:val="20"/>
          <w:szCs w:val="20"/>
        </w:rPr>
      </w:pPr>
    </w:p>
    <w:p w14:paraId="580200B5" w14:textId="6A5878F9" w:rsidR="00740EE2" w:rsidRPr="00C00502" w:rsidRDefault="00CC19A4" w:rsidP="00D43BB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19A4">
        <w:rPr>
          <w:rFonts w:ascii="Arial" w:hAnsi="Arial" w:cs="Arial"/>
          <w:sz w:val="22"/>
          <w:szCs w:val="22"/>
        </w:rPr>
        <w:t>Data _________________</w:t>
      </w:r>
      <w:r w:rsidRPr="00CC19A4">
        <w:rPr>
          <w:rFonts w:ascii="Arial" w:hAnsi="Arial" w:cs="Arial"/>
          <w:sz w:val="22"/>
          <w:szCs w:val="22"/>
        </w:rPr>
        <w:tab/>
      </w:r>
      <w:r w:rsidRPr="00CC19A4">
        <w:rPr>
          <w:rFonts w:ascii="Arial" w:hAnsi="Arial" w:cs="Arial"/>
          <w:sz w:val="22"/>
          <w:szCs w:val="22"/>
        </w:rPr>
        <w:tab/>
      </w:r>
      <w:r w:rsidRPr="00CC19A4">
        <w:rPr>
          <w:rFonts w:ascii="Arial" w:hAnsi="Arial" w:cs="Arial"/>
          <w:sz w:val="22"/>
          <w:szCs w:val="22"/>
        </w:rPr>
        <w:tab/>
      </w:r>
      <w:r w:rsidRPr="00CC19A4">
        <w:rPr>
          <w:rFonts w:ascii="Arial" w:hAnsi="Arial" w:cs="Arial"/>
          <w:sz w:val="22"/>
          <w:szCs w:val="22"/>
        </w:rPr>
        <w:tab/>
      </w:r>
      <w:r w:rsidRPr="00CC19A4">
        <w:rPr>
          <w:rFonts w:ascii="Arial" w:hAnsi="Arial" w:cs="Arial"/>
          <w:sz w:val="22"/>
          <w:szCs w:val="22"/>
        </w:rPr>
        <w:tab/>
      </w:r>
      <w:r w:rsidRPr="00CC19A4">
        <w:rPr>
          <w:rFonts w:ascii="Arial" w:hAnsi="Arial" w:cs="Arial"/>
          <w:sz w:val="22"/>
          <w:szCs w:val="22"/>
        </w:rPr>
        <w:tab/>
        <w:t xml:space="preserve">firmato </w:t>
      </w:r>
    </w:p>
    <w:sectPr w:rsidR="00740EE2" w:rsidRPr="00C00502" w:rsidSect="00535707">
      <w:headerReference w:type="default" r:id="rId10"/>
      <w:footerReference w:type="default" r:id="rId11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BC147" w14:textId="77777777" w:rsidR="00CA643E" w:rsidRDefault="00CA643E">
      <w:r>
        <w:separator/>
      </w:r>
    </w:p>
  </w:endnote>
  <w:endnote w:type="continuationSeparator" w:id="0">
    <w:p w14:paraId="446FEA56" w14:textId="77777777" w:rsidR="00CA643E" w:rsidRDefault="00CA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Cambria"/>
    <w:charset w:val="00"/>
    <w:family w:val="auto"/>
    <w:pitch w:val="variable"/>
  </w:font>
  <w:font w:name="Liberation Sans">
    <w:altName w:val="Arial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1583821"/>
      <w:docPartObj>
        <w:docPartGallery w:val="Page Numbers (Bottom of Page)"/>
        <w:docPartUnique/>
      </w:docPartObj>
    </w:sdtPr>
    <w:sdtContent>
      <w:p w14:paraId="02F51EA7" w14:textId="6CE2CED2" w:rsidR="007E7F2D" w:rsidRDefault="007E7F2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25CA29" w14:textId="77777777" w:rsidR="007E7F2D" w:rsidRDefault="007E7F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ADD27" w14:textId="77777777" w:rsidR="00CA643E" w:rsidRDefault="00CA643E">
      <w:r>
        <w:separator/>
      </w:r>
    </w:p>
  </w:footnote>
  <w:footnote w:type="continuationSeparator" w:id="0">
    <w:p w14:paraId="5EB96FA7" w14:textId="77777777" w:rsidR="00CA643E" w:rsidRDefault="00CA643E">
      <w:r>
        <w:continuationSeparator/>
      </w:r>
    </w:p>
  </w:footnote>
  <w:footnote w:id="1">
    <w:p w14:paraId="5FFD34A3" w14:textId="77777777" w:rsidR="000557D7" w:rsidRPr="000C7DE3" w:rsidRDefault="000557D7" w:rsidP="000557D7">
      <w:pPr>
        <w:pStyle w:val="Testonotaapidipagina"/>
        <w:rPr>
          <w:rFonts w:asciiTheme="minorHAnsi" w:hAnsiTheme="minorHAnsi" w:cstheme="minorHAnsi"/>
        </w:rPr>
      </w:pPr>
      <w:r>
        <w:rPr>
          <w:rStyle w:val="Rimandonotaapidipagina"/>
        </w:rPr>
        <w:footnoteRef/>
      </w:r>
      <w:r w:rsidRPr="000C7DE3">
        <w:rPr>
          <w:rFonts w:asciiTheme="minorHAnsi" w:hAnsiTheme="minorHAnsi" w:cstheme="minorHAnsi"/>
        </w:rPr>
        <w:t xml:space="preserve"> Per accedere all’applicativo Amministrazione Aperta </w:t>
      </w:r>
      <w:hyperlink r:id="rId1" w:history="1">
        <w:r w:rsidRPr="000C7DE3">
          <w:rPr>
            <w:rStyle w:val="Collegamentoipertestuale"/>
            <w:rFonts w:asciiTheme="minorHAnsi" w:hAnsiTheme="minorHAnsi" w:cstheme="minorHAnsi"/>
          </w:rPr>
          <w:t>https://sitod.regione.sardegna.it/web/amministrazione_aperta/login.php</w:t>
        </w:r>
      </w:hyperlink>
    </w:p>
    <w:p w14:paraId="0FD946B5" w14:textId="54945888" w:rsidR="000557D7" w:rsidRPr="000C7DE3" w:rsidRDefault="000557D7" w:rsidP="000557D7">
      <w:pPr>
        <w:pStyle w:val="Testonotaapidipagina"/>
        <w:ind w:firstLine="0"/>
        <w:rPr>
          <w:rFonts w:asciiTheme="minorHAnsi" w:hAnsiTheme="minorHAnsi" w:cstheme="minorHAnsi"/>
        </w:rPr>
      </w:pPr>
      <w:r w:rsidRPr="000C7DE3">
        <w:rPr>
          <w:rFonts w:asciiTheme="minorHAnsi" w:hAnsiTheme="minorHAnsi" w:cstheme="minorHAnsi"/>
        </w:rPr>
        <w:t xml:space="preserve">Per ottenere l’abilitazione o recuperare le credenziali occorre rivolgersi allo staff di supporto alla casella </w:t>
      </w:r>
      <w:hyperlink r:id="rId2" w:history="1">
        <w:r w:rsidRPr="000C7DE3">
          <w:rPr>
            <w:rStyle w:val="Collegamentoipertestuale"/>
            <w:rFonts w:asciiTheme="minorHAnsi" w:hAnsiTheme="minorHAnsi" w:cstheme="minorHAnsi"/>
          </w:rPr>
          <w:t>amministrazioneaperta@regione.sardegna.it</w:t>
        </w:r>
      </w:hyperlink>
      <w:r w:rsidRPr="000C7DE3">
        <w:rPr>
          <w:rFonts w:asciiTheme="minorHAnsi" w:hAnsiTheme="minorHAnsi" w:cstheme="minorHAnsi"/>
        </w:rPr>
        <w:t xml:space="preserve">. </w:t>
      </w:r>
    </w:p>
    <w:p w14:paraId="1D7A3A0A" w14:textId="77777777" w:rsidR="000557D7" w:rsidRDefault="000557D7" w:rsidP="000557D7">
      <w:pPr>
        <w:pStyle w:val="Testonotaapidipagina"/>
        <w:ind w:firstLine="0"/>
      </w:pPr>
      <w:r w:rsidRPr="000C7DE3">
        <w:rPr>
          <w:rFonts w:asciiTheme="minorHAnsi" w:hAnsiTheme="minorHAnsi" w:cstheme="minorHAnsi"/>
        </w:rPr>
        <w:t xml:space="preserve">Se l’inserimento dei documenti in piattaforma è andato a buon fine, gli stessi risultano visibili nell’apposita sezione di Amministrazione Trasparente [Home/ Regione/ Amministrazione Trasparente/ Personale/ </w:t>
      </w:r>
      <w:hyperlink r:id="rId3" w:history="1">
        <w:r w:rsidRPr="000C7DE3">
          <w:rPr>
            <w:rStyle w:val="Collegamentoipertestuale"/>
            <w:rFonts w:asciiTheme="minorHAnsi" w:hAnsiTheme="minorHAnsi" w:cstheme="minorHAnsi"/>
          </w:rPr>
          <w:t>Incarichi amministrativi di vertice</w:t>
        </w:r>
      </w:hyperlink>
      <w:r w:rsidRPr="000C7DE3">
        <w:rPr>
          <w:rFonts w:asciiTheme="minorHAnsi" w:hAnsiTheme="minorHAnsi" w:cstheme="minorHAnsi"/>
        </w:rPr>
        <w:t>]</w:t>
      </w:r>
    </w:p>
  </w:footnote>
  <w:footnote w:id="2">
    <w:p w14:paraId="3A5713ED" w14:textId="0BD215E9" w:rsidR="00F35A9D" w:rsidRDefault="00F35A9D" w:rsidP="00F35A9D">
      <w:pPr>
        <w:pStyle w:val="Testonotaapidipagina"/>
        <w:rPr>
          <w:rFonts w:ascii="Arial" w:hAnsi="Arial" w:cs="Arial"/>
          <w:sz w:val="16"/>
          <w:szCs w:val="16"/>
        </w:rPr>
      </w:pPr>
      <w:r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Indicare l’anno della dichiarazione precedentemente resa</w:t>
      </w:r>
      <w:r w:rsidR="00322DE5">
        <w:rPr>
          <w:rFonts w:ascii="Arial" w:hAnsi="Arial" w:cs="Arial"/>
          <w:sz w:val="16"/>
          <w:szCs w:val="16"/>
        </w:rPr>
        <w:t>.</w:t>
      </w:r>
    </w:p>
  </w:footnote>
  <w:footnote w:id="3">
    <w:p w14:paraId="47AEB95B" w14:textId="0E48D643" w:rsidR="00DA3E2B" w:rsidRDefault="00DA3E2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A2AC0">
        <w:rPr>
          <w:rFonts w:ascii="Arial" w:hAnsi="Arial" w:cs="Arial"/>
          <w:sz w:val="16"/>
          <w:szCs w:val="16"/>
        </w:rPr>
        <w:t xml:space="preserve">Come previsto dall’art. 14 comma 2 </w:t>
      </w:r>
      <w:r w:rsidR="001A2AC0">
        <w:rPr>
          <w:rFonts w:ascii="Arial" w:hAnsi="Arial" w:cs="Arial"/>
          <w:sz w:val="16"/>
          <w:szCs w:val="16"/>
        </w:rPr>
        <w:t xml:space="preserve">del </w:t>
      </w:r>
      <w:proofErr w:type="spellStart"/>
      <w:r w:rsidRPr="001A2AC0">
        <w:rPr>
          <w:rFonts w:ascii="Arial" w:hAnsi="Arial" w:cs="Arial"/>
          <w:sz w:val="16"/>
          <w:szCs w:val="16"/>
        </w:rPr>
        <w:t>D.Lgs.</w:t>
      </w:r>
      <w:proofErr w:type="spellEnd"/>
      <w:r w:rsidRPr="001A2AC0">
        <w:rPr>
          <w:rFonts w:ascii="Arial" w:hAnsi="Arial" w:cs="Arial"/>
          <w:sz w:val="16"/>
          <w:szCs w:val="16"/>
        </w:rPr>
        <w:t xml:space="preserve"> 33/2013 il dettaglio delle informazioni concernenti la situazione patrimoniale non </w:t>
      </w:r>
      <w:r w:rsidR="001A2AC0">
        <w:rPr>
          <w:rFonts w:ascii="Arial" w:hAnsi="Arial" w:cs="Arial"/>
          <w:sz w:val="16"/>
          <w:szCs w:val="16"/>
        </w:rPr>
        <w:t xml:space="preserve">deve essere </w:t>
      </w:r>
      <w:r w:rsidRPr="001A2AC0">
        <w:rPr>
          <w:rFonts w:ascii="Arial" w:hAnsi="Arial" w:cs="Arial"/>
          <w:sz w:val="16"/>
          <w:szCs w:val="16"/>
        </w:rPr>
        <w:t>pubblicato sul sito dell’</w:t>
      </w:r>
      <w:r w:rsidR="001A2AC0">
        <w:rPr>
          <w:rFonts w:ascii="Arial" w:hAnsi="Arial" w:cs="Arial"/>
          <w:sz w:val="16"/>
          <w:szCs w:val="16"/>
        </w:rPr>
        <w:t>A</w:t>
      </w:r>
      <w:r w:rsidRPr="001A2AC0">
        <w:rPr>
          <w:rFonts w:ascii="Arial" w:hAnsi="Arial" w:cs="Arial"/>
          <w:sz w:val="16"/>
          <w:szCs w:val="16"/>
        </w:rPr>
        <w:t>mministrazione</w:t>
      </w:r>
      <w:r w:rsidR="001A2AC0">
        <w:rPr>
          <w:rFonts w:ascii="Arial" w:hAnsi="Arial" w:cs="Arial"/>
          <w:sz w:val="16"/>
          <w:szCs w:val="16"/>
        </w:rPr>
        <w:t xml:space="preserve"> dopo la cessazione dall’incarico, </w:t>
      </w:r>
      <w:r w:rsidRPr="001A2AC0">
        <w:rPr>
          <w:rFonts w:ascii="Arial" w:hAnsi="Arial" w:cs="Arial"/>
          <w:sz w:val="16"/>
          <w:szCs w:val="16"/>
        </w:rPr>
        <w:t xml:space="preserve">ma </w:t>
      </w:r>
      <w:r w:rsidR="001A2AC0">
        <w:rPr>
          <w:rFonts w:ascii="Arial" w:hAnsi="Arial" w:cs="Arial"/>
          <w:sz w:val="16"/>
          <w:szCs w:val="16"/>
        </w:rPr>
        <w:t xml:space="preserve">resta </w:t>
      </w:r>
      <w:r w:rsidR="001A2AC0" w:rsidRPr="001A2AC0">
        <w:rPr>
          <w:rFonts w:ascii="Arial" w:hAnsi="Arial" w:cs="Arial"/>
          <w:sz w:val="16"/>
          <w:szCs w:val="16"/>
        </w:rPr>
        <w:t xml:space="preserve">accessibile </w:t>
      </w:r>
      <w:r w:rsidR="001A2AC0">
        <w:rPr>
          <w:rFonts w:ascii="Arial" w:hAnsi="Arial" w:cs="Arial"/>
          <w:sz w:val="16"/>
          <w:szCs w:val="16"/>
        </w:rPr>
        <w:t>a</w:t>
      </w:r>
      <w:r w:rsidR="001A2AC0" w:rsidRPr="001A2AC0">
        <w:rPr>
          <w:rFonts w:ascii="Arial" w:hAnsi="Arial" w:cs="Arial"/>
          <w:sz w:val="16"/>
          <w:szCs w:val="16"/>
        </w:rPr>
        <w:t xml:space="preserve"> chiunque </w:t>
      </w:r>
      <w:r w:rsidR="001A2AC0">
        <w:rPr>
          <w:rFonts w:ascii="Arial" w:hAnsi="Arial" w:cs="Arial"/>
          <w:sz w:val="16"/>
          <w:szCs w:val="16"/>
        </w:rPr>
        <w:t xml:space="preserve">faccia </w:t>
      </w:r>
      <w:r w:rsidRPr="001A2AC0">
        <w:rPr>
          <w:rFonts w:ascii="Arial" w:hAnsi="Arial" w:cs="Arial"/>
          <w:sz w:val="16"/>
          <w:szCs w:val="16"/>
        </w:rPr>
        <w:t>istanza di accesso civico generalizzato.</w:t>
      </w:r>
    </w:p>
  </w:footnote>
  <w:footnote w:id="4">
    <w:p w14:paraId="0E294897" w14:textId="159F3EB6" w:rsidR="00962F5B" w:rsidRDefault="00962F5B" w:rsidP="00962F5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A</w:t>
      </w:r>
      <w:r w:rsidRPr="00E36DEC">
        <w:rPr>
          <w:rFonts w:ascii="Arial" w:hAnsi="Arial" w:cs="Arial"/>
          <w:sz w:val="16"/>
          <w:szCs w:val="16"/>
        </w:rPr>
        <w:t>rt. 4 della legge 441/1982</w:t>
      </w:r>
      <w:r w:rsidR="00322DE5">
        <w:rPr>
          <w:rFonts w:ascii="Arial" w:hAnsi="Arial" w:cs="Arial"/>
          <w:sz w:val="16"/>
          <w:szCs w:val="16"/>
        </w:rPr>
        <w:t>.</w:t>
      </w:r>
    </w:p>
  </w:footnote>
  <w:footnote w:id="5">
    <w:p w14:paraId="2E77AE78" w14:textId="19358AA6" w:rsidR="00150579" w:rsidRPr="003F6851" w:rsidRDefault="00150579">
      <w:pPr>
        <w:pStyle w:val="Testonotaapidipagina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="00E84899" w:rsidRPr="003F6851">
        <w:rPr>
          <w:rFonts w:ascii="Arial" w:hAnsi="Arial" w:cs="Arial"/>
          <w:sz w:val="16"/>
          <w:szCs w:val="16"/>
        </w:rPr>
        <w:t xml:space="preserve">Specificare utilizzando sigla </w:t>
      </w:r>
      <w:r w:rsidR="00806128" w:rsidRPr="003F6851">
        <w:rPr>
          <w:rFonts w:ascii="Arial" w:hAnsi="Arial" w:cs="Arial"/>
          <w:sz w:val="16"/>
          <w:szCs w:val="16"/>
        </w:rPr>
        <w:t>AUM o</w:t>
      </w:r>
      <w:r w:rsidR="00E84899" w:rsidRPr="003F6851">
        <w:rPr>
          <w:rFonts w:ascii="Arial" w:hAnsi="Arial" w:cs="Arial"/>
          <w:sz w:val="16"/>
          <w:szCs w:val="16"/>
        </w:rPr>
        <w:t>, in alternativa,</w:t>
      </w:r>
      <w:r w:rsidR="00806128" w:rsidRPr="003F6851">
        <w:rPr>
          <w:rFonts w:ascii="Arial" w:hAnsi="Arial" w:cs="Arial"/>
          <w:sz w:val="16"/>
          <w:szCs w:val="16"/>
        </w:rPr>
        <w:t xml:space="preserve"> DIM</w:t>
      </w:r>
      <w:r w:rsidR="00322DE5">
        <w:rPr>
          <w:rFonts w:ascii="Arial" w:hAnsi="Arial" w:cs="Arial"/>
          <w:sz w:val="16"/>
          <w:szCs w:val="16"/>
        </w:rPr>
        <w:t>.</w:t>
      </w:r>
    </w:p>
  </w:footnote>
  <w:footnote w:id="6">
    <w:p w14:paraId="1A14EE6F" w14:textId="77777777" w:rsidR="00CC19A4" w:rsidRDefault="00CC19A4" w:rsidP="00CC19A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Specificare se trattasi di proprietà, comproprietà, superficie, enfiteusi, usufrutto, uso, abitazione.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14DE3" w14:textId="481CF0CC" w:rsidR="007E7F2D" w:rsidRDefault="007E7F2D">
    <w:pPr>
      <w:pStyle w:val="Intestazione"/>
    </w:pPr>
    <w:r>
      <w:ptab w:relativeTo="margin" w:alignment="center" w:leader="none"/>
    </w:r>
    <w:r>
      <w:ptab w:relativeTo="margin" w:alignment="right" w:leader="none"/>
    </w:r>
    <w:r>
      <w:t>aprile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14EB7"/>
    <w:multiLevelType w:val="hybridMultilevel"/>
    <w:tmpl w:val="0E1C9B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4B8A412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07343"/>
    <w:multiLevelType w:val="hybridMultilevel"/>
    <w:tmpl w:val="4B8A41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76D9"/>
    <w:multiLevelType w:val="hybridMultilevel"/>
    <w:tmpl w:val="5D1EA3B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917411">
    <w:abstractNumId w:val="0"/>
  </w:num>
  <w:num w:numId="2" w16cid:durableId="654841300">
    <w:abstractNumId w:val="1"/>
  </w:num>
  <w:num w:numId="3" w16cid:durableId="1801848917">
    <w:abstractNumId w:val="2"/>
  </w:num>
  <w:num w:numId="4" w16cid:durableId="338705058">
    <w:abstractNumId w:val="3"/>
  </w:num>
  <w:num w:numId="5" w16cid:durableId="1484468651">
    <w:abstractNumId w:val="20"/>
  </w:num>
  <w:num w:numId="6" w16cid:durableId="2065568519">
    <w:abstractNumId w:val="37"/>
  </w:num>
  <w:num w:numId="7" w16cid:durableId="688069384">
    <w:abstractNumId w:val="32"/>
  </w:num>
  <w:num w:numId="8" w16cid:durableId="1226527144">
    <w:abstractNumId w:val="38"/>
  </w:num>
  <w:num w:numId="9" w16cid:durableId="998387603">
    <w:abstractNumId w:val="11"/>
  </w:num>
  <w:num w:numId="10" w16cid:durableId="240481614">
    <w:abstractNumId w:val="12"/>
  </w:num>
  <w:num w:numId="11" w16cid:durableId="88698798">
    <w:abstractNumId w:val="30"/>
  </w:num>
  <w:num w:numId="12" w16cid:durableId="1055079600">
    <w:abstractNumId w:val="22"/>
  </w:num>
  <w:num w:numId="13" w16cid:durableId="1776636259">
    <w:abstractNumId w:val="14"/>
  </w:num>
  <w:num w:numId="14" w16cid:durableId="1520042831">
    <w:abstractNumId w:val="19"/>
  </w:num>
  <w:num w:numId="15" w16cid:durableId="1468888362">
    <w:abstractNumId w:val="15"/>
  </w:num>
  <w:num w:numId="16" w16cid:durableId="1940288224">
    <w:abstractNumId w:val="36"/>
  </w:num>
  <w:num w:numId="17" w16cid:durableId="250549188">
    <w:abstractNumId w:val="24"/>
  </w:num>
  <w:num w:numId="18" w16cid:durableId="322009364">
    <w:abstractNumId w:val="18"/>
  </w:num>
  <w:num w:numId="19" w16cid:durableId="306202314">
    <w:abstractNumId w:val="28"/>
  </w:num>
  <w:num w:numId="20" w16cid:durableId="802650326">
    <w:abstractNumId w:val="29"/>
  </w:num>
  <w:num w:numId="21" w16cid:durableId="1929314520">
    <w:abstractNumId w:val="16"/>
  </w:num>
  <w:num w:numId="22" w16cid:durableId="1469858885">
    <w:abstractNumId w:val="21"/>
  </w:num>
  <w:num w:numId="23" w16cid:durableId="1800344079">
    <w:abstractNumId w:val="26"/>
  </w:num>
  <w:num w:numId="24" w16cid:durableId="1601525077">
    <w:abstractNumId w:val="31"/>
  </w:num>
  <w:num w:numId="25" w16cid:durableId="325590892">
    <w:abstractNumId w:val="9"/>
  </w:num>
  <w:num w:numId="26" w16cid:durableId="674380888">
    <w:abstractNumId w:val="9"/>
  </w:num>
  <w:num w:numId="27" w16cid:durableId="1668822878">
    <w:abstractNumId w:val="4"/>
  </w:num>
  <w:num w:numId="28" w16cid:durableId="1087388901">
    <w:abstractNumId w:val="27"/>
  </w:num>
  <w:num w:numId="29" w16cid:durableId="129789643">
    <w:abstractNumId w:val="5"/>
  </w:num>
  <w:num w:numId="30" w16cid:durableId="305741818">
    <w:abstractNumId w:val="25"/>
  </w:num>
  <w:num w:numId="31" w16cid:durableId="1087187228">
    <w:abstractNumId w:val="17"/>
  </w:num>
  <w:num w:numId="32" w16cid:durableId="720059908">
    <w:abstractNumId w:val="13"/>
  </w:num>
  <w:num w:numId="33" w16cid:durableId="196505715">
    <w:abstractNumId w:val="35"/>
  </w:num>
  <w:num w:numId="34" w16cid:durableId="1509321608">
    <w:abstractNumId w:val="34"/>
  </w:num>
  <w:num w:numId="35" w16cid:durableId="1394810494">
    <w:abstractNumId w:val="6"/>
  </w:num>
  <w:num w:numId="36" w16cid:durableId="155802740">
    <w:abstractNumId w:val="7"/>
  </w:num>
  <w:num w:numId="37" w16cid:durableId="1220242251">
    <w:abstractNumId w:val="10"/>
  </w:num>
  <w:num w:numId="38" w16cid:durableId="944507784">
    <w:abstractNumId w:val="33"/>
  </w:num>
  <w:num w:numId="39" w16cid:durableId="1475877530">
    <w:abstractNumId w:val="23"/>
  </w:num>
  <w:num w:numId="40" w16cid:durableId="1334381018">
    <w:abstractNumId w:val="8"/>
  </w:num>
  <w:num w:numId="41" w16cid:durableId="136187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CD8"/>
    <w:rsid w:val="00026A23"/>
    <w:rsid w:val="00027E5F"/>
    <w:rsid w:val="00050F59"/>
    <w:rsid w:val="00052F7B"/>
    <w:rsid w:val="000557D7"/>
    <w:rsid w:val="00057618"/>
    <w:rsid w:val="00062FD1"/>
    <w:rsid w:val="00063F54"/>
    <w:rsid w:val="000647A0"/>
    <w:rsid w:val="00065F9E"/>
    <w:rsid w:val="00066032"/>
    <w:rsid w:val="00067392"/>
    <w:rsid w:val="000718ED"/>
    <w:rsid w:val="00081024"/>
    <w:rsid w:val="00084C83"/>
    <w:rsid w:val="0008597F"/>
    <w:rsid w:val="00090AB5"/>
    <w:rsid w:val="00091EB9"/>
    <w:rsid w:val="000948A7"/>
    <w:rsid w:val="00095C70"/>
    <w:rsid w:val="000B36A1"/>
    <w:rsid w:val="000C7DE3"/>
    <w:rsid w:val="000D08CC"/>
    <w:rsid w:val="000E1639"/>
    <w:rsid w:val="000F001B"/>
    <w:rsid w:val="001125C3"/>
    <w:rsid w:val="00130206"/>
    <w:rsid w:val="00131B17"/>
    <w:rsid w:val="00134757"/>
    <w:rsid w:val="00134D26"/>
    <w:rsid w:val="00145C21"/>
    <w:rsid w:val="00150579"/>
    <w:rsid w:val="001508C3"/>
    <w:rsid w:val="00151DED"/>
    <w:rsid w:val="00172F82"/>
    <w:rsid w:val="001742A2"/>
    <w:rsid w:val="00176A16"/>
    <w:rsid w:val="00190392"/>
    <w:rsid w:val="0019473A"/>
    <w:rsid w:val="00194861"/>
    <w:rsid w:val="00194F3D"/>
    <w:rsid w:val="0019679C"/>
    <w:rsid w:val="001A2AC0"/>
    <w:rsid w:val="001A7609"/>
    <w:rsid w:val="001B2C7E"/>
    <w:rsid w:val="001B3086"/>
    <w:rsid w:val="001C4D0C"/>
    <w:rsid w:val="001C596A"/>
    <w:rsid w:val="001D03E3"/>
    <w:rsid w:val="001F6AA5"/>
    <w:rsid w:val="00220F92"/>
    <w:rsid w:val="002213F9"/>
    <w:rsid w:val="00242E60"/>
    <w:rsid w:val="00245812"/>
    <w:rsid w:val="00276CFD"/>
    <w:rsid w:val="002976FC"/>
    <w:rsid w:val="002A60BC"/>
    <w:rsid w:val="002B1A18"/>
    <w:rsid w:val="002B3B33"/>
    <w:rsid w:val="002B63DB"/>
    <w:rsid w:val="002C1074"/>
    <w:rsid w:val="002C21E7"/>
    <w:rsid w:val="002D4BFA"/>
    <w:rsid w:val="002D5707"/>
    <w:rsid w:val="002E100D"/>
    <w:rsid w:val="002E2629"/>
    <w:rsid w:val="002E40DE"/>
    <w:rsid w:val="002F2090"/>
    <w:rsid w:val="002F322C"/>
    <w:rsid w:val="00304BA3"/>
    <w:rsid w:val="00312B01"/>
    <w:rsid w:val="00322B28"/>
    <w:rsid w:val="00322DE5"/>
    <w:rsid w:val="0032439F"/>
    <w:rsid w:val="00336C1C"/>
    <w:rsid w:val="0034003B"/>
    <w:rsid w:val="003474D2"/>
    <w:rsid w:val="00360DBE"/>
    <w:rsid w:val="0036499F"/>
    <w:rsid w:val="00365069"/>
    <w:rsid w:val="003650E1"/>
    <w:rsid w:val="003761C3"/>
    <w:rsid w:val="00377165"/>
    <w:rsid w:val="00377191"/>
    <w:rsid w:val="00391102"/>
    <w:rsid w:val="00392F0D"/>
    <w:rsid w:val="003939B2"/>
    <w:rsid w:val="003B5634"/>
    <w:rsid w:val="003B7FB1"/>
    <w:rsid w:val="003C0909"/>
    <w:rsid w:val="003C1E08"/>
    <w:rsid w:val="003D28B9"/>
    <w:rsid w:val="003F1DCD"/>
    <w:rsid w:val="003F2EB6"/>
    <w:rsid w:val="003F6851"/>
    <w:rsid w:val="003F7E6C"/>
    <w:rsid w:val="00411524"/>
    <w:rsid w:val="00416B57"/>
    <w:rsid w:val="00416CEE"/>
    <w:rsid w:val="00421FED"/>
    <w:rsid w:val="004277BA"/>
    <w:rsid w:val="0043218C"/>
    <w:rsid w:val="004325FD"/>
    <w:rsid w:val="00435B99"/>
    <w:rsid w:val="00442C45"/>
    <w:rsid w:val="00444254"/>
    <w:rsid w:val="004457EE"/>
    <w:rsid w:val="00453D05"/>
    <w:rsid w:val="00457900"/>
    <w:rsid w:val="00474AA6"/>
    <w:rsid w:val="004757B6"/>
    <w:rsid w:val="00485FAF"/>
    <w:rsid w:val="00490AEE"/>
    <w:rsid w:val="0049525A"/>
    <w:rsid w:val="004A118E"/>
    <w:rsid w:val="004A4D91"/>
    <w:rsid w:val="004A65D8"/>
    <w:rsid w:val="004A794E"/>
    <w:rsid w:val="004C51E3"/>
    <w:rsid w:val="004D38E0"/>
    <w:rsid w:val="004E7C53"/>
    <w:rsid w:val="004F3686"/>
    <w:rsid w:val="005153FB"/>
    <w:rsid w:val="00522B92"/>
    <w:rsid w:val="00524650"/>
    <w:rsid w:val="005265E7"/>
    <w:rsid w:val="00535707"/>
    <w:rsid w:val="00553ECC"/>
    <w:rsid w:val="005549DE"/>
    <w:rsid w:val="00555192"/>
    <w:rsid w:val="00561DB4"/>
    <w:rsid w:val="005664C5"/>
    <w:rsid w:val="00572B8C"/>
    <w:rsid w:val="00577C46"/>
    <w:rsid w:val="00586E6A"/>
    <w:rsid w:val="00594CA4"/>
    <w:rsid w:val="005A3200"/>
    <w:rsid w:val="005C4C6C"/>
    <w:rsid w:val="005E129A"/>
    <w:rsid w:val="005F5A8A"/>
    <w:rsid w:val="0060235F"/>
    <w:rsid w:val="006041B3"/>
    <w:rsid w:val="00605627"/>
    <w:rsid w:val="00607E44"/>
    <w:rsid w:val="00607FEC"/>
    <w:rsid w:val="00616A0C"/>
    <w:rsid w:val="00624231"/>
    <w:rsid w:val="00625AFA"/>
    <w:rsid w:val="00631489"/>
    <w:rsid w:val="00641541"/>
    <w:rsid w:val="006416D3"/>
    <w:rsid w:val="00642E52"/>
    <w:rsid w:val="00645BF6"/>
    <w:rsid w:val="006519BF"/>
    <w:rsid w:val="00653567"/>
    <w:rsid w:val="00661729"/>
    <w:rsid w:val="00663E11"/>
    <w:rsid w:val="00664005"/>
    <w:rsid w:val="00667281"/>
    <w:rsid w:val="00676F29"/>
    <w:rsid w:val="00682D5A"/>
    <w:rsid w:val="006909FD"/>
    <w:rsid w:val="006A091B"/>
    <w:rsid w:val="006A1FCD"/>
    <w:rsid w:val="006A26DE"/>
    <w:rsid w:val="006A32D3"/>
    <w:rsid w:val="006B2A73"/>
    <w:rsid w:val="006D198A"/>
    <w:rsid w:val="006D28E9"/>
    <w:rsid w:val="006E0FF1"/>
    <w:rsid w:val="006E442E"/>
    <w:rsid w:val="006F56A4"/>
    <w:rsid w:val="007205AC"/>
    <w:rsid w:val="00721EE7"/>
    <w:rsid w:val="00723675"/>
    <w:rsid w:val="00734AA6"/>
    <w:rsid w:val="0073550B"/>
    <w:rsid w:val="007370B8"/>
    <w:rsid w:val="00740EE2"/>
    <w:rsid w:val="0076042F"/>
    <w:rsid w:val="00771C52"/>
    <w:rsid w:val="00780D84"/>
    <w:rsid w:val="007913B6"/>
    <w:rsid w:val="007921CB"/>
    <w:rsid w:val="007B6053"/>
    <w:rsid w:val="007C5674"/>
    <w:rsid w:val="007D15C2"/>
    <w:rsid w:val="007E4FBC"/>
    <w:rsid w:val="007E7F2D"/>
    <w:rsid w:val="007F4BA5"/>
    <w:rsid w:val="007F7B1B"/>
    <w:rsid w:val="00806128"/>
    <w:rsid w:val="0081129F"/>
    <w:rsid w:val="00815A7F"/>
    <w:rsid w:val="00815EDA"/>
    <w:rsid w:val="00820B14"/>
    <w:rsid w:val="00821CC3"/>
    <w:rsid w:val="00825CD4"/>
    <w:rsid w:val="008346F6"/>
    <w:rsid w:val="00844C1C"/>
    <w:rsid w:val="00850E27"/>
    <w:rsid w:val="0085495D"/>
    <w:rsid w:val="00862CB3"/>
    <w:rsid w:val="00872EB3"/>
    <w:rsid w:val="00881CB5"/>
    <w:rsid w:val="00885834"/>
    <w:rsid w:val="0088705A"/>
    <w:rsid w:val="00890D0F"/>
    <w:rsid w:val="00897194"/>
    <w:rsid w:val="008D076D"/>
    <w:rsid w:val="008D562E"/>
    <w:rsid w:val="008D7B7F"/>
    <w:rsid w:val="008E057E"/>
    <w:rsid w:val="008E1BAE"/>
    <w:rsid w:val="008E2DF5"/>
    <w:rsid w:val="008F6ABB"/>
    <w:rsid w:val="00900176"/>
    <w:rsid w:val="00913F08"/>
    <w:rsid w:val="00916935"/>
    <w:rsid w:val="0092495F"/>
    <w:rsid w:val="00935AAB"/>
    <w:rsid w:val="00945777"/>
    <w:rsid w:val="00950625"/>
    <w:rsid w:val="0096261D"/>
    <w:rsid w:val="00962F5B"/>
    <w:rsid w:val="00973D1D"/>
    <w:rsid w:val="00977185"/>
    <w:rsid w:val="009A7122"/>
    <w:rsid w:val="009B649D"/>
    <w:rsid w:val="009C6337"/>
    <w:rsid w:val="009D2C31"/>
    <w:rsid w:val="009D701D"/>
    <w:rsid w:val="009D7803"/>
    <w:rsid w:val="00A249FF"/>
    <w:rsid w:val="00A27132"/>
    <w:rsid w:val="00A34768"/>
    <w:rsid w:val="00A44C72"/>
    <w:rsid w:val="00A45034"/>
    <w:rsid w:val="00A45672"/>
    <w:rsid w:val="00A658AF"/>
    <w:rsid w:val="00A73E11"/>
    <w:rsid w:val="00A838BD"/>
    <w:rsid w:val="00A93955"/>
    <w:rsid w:val="00AA138E"/>
    <w:rsid w:val="00AA5C6E"/>
    <w:rsid w:val="00AB362B"/>
    <w:rsid w:val="00AB451B"/>
    <w:rsid w:val="00AB703D"/>
    <w:rsid w:val="00AC1F7D"/>
    <w:rsid w:val="00AC66EE"/>
    <w:rsid w:val="00AD014E"/>
    <w:rsid w:val="00AD71B5"/>
    <w:rsid w:val="00AE25A6"/>
    <w:rsid w:val="00AF135F"/>
    <w:rsid w:val="00AF2188"/>
    <w:rsid w:val="00B031FA"/>
    <w:rsid w:val="00B10625"/>
    <w:rsid w:val="00B13EDC"/>
    <w:rsid w:val="00B344A3"/>
    <w:rsid w:val="00B34CC1"/>
    <w:rsid w:val="00B4183B"/>
    <w:rsid w:val="00B4747B"/>
    <w:rsid w:val="00B52CA3"/>
    <w:rsid w:val="00B63E67"/>
    <w:rsid w:val="00B707D3"/>
    <w:rsid w:val="00B75A96"/>
    <w:rsid w:val="00BC3622"/>
    <w:rsid w:val="00BC3955"/>
    <w:rsid w:val="00BC6B3C"/>
    <w:rsid w:val="00BF0CA7"/>
    <w:rsid w:val="00C00502"/>
    <w:rsid w:val="00C01C21"/>
    <w:rsid w:val="00C078BE"/>
    <w:rsid w:val="00C10C79"/>
    <w:rsid w:val="00C11439"/>
    <w:rsid w:val="00C1371D"/>
    <w:rsid w:val="00C13CDE"/>
    <w:rsid w:val="00C22112"/>
    <w:rsid w:val="00C229EC"/>
    <w:rsid w:val="00C35390"/>
    <w:rsid w:val="00C45687"/>
    <w:rsid w:val="00C664AE"/>
    <w:rsid w:val="00C71359"/>
    <w:rsid w:val="00C82688"/>
    <w:rsid w:val="00C85C86"/>
    <w:rsid w:val="00C95925"/>
    <w:rsid w:val="00C9602D"/>
    <w:rsid w:val="00C96C0A"/>
    <w:rsid w:val="00CA643E"/>
    <w:rsid w:val="00CB2BE0"/>
    <w:rsid w:val="00CB4EB0"/>
    <w:rsid w:val="00CB55AC"/>
    <w:rsid w:val="00CC1127"/>
    <w:rsid w:val="00CC19A4"/>
    <w:rsid w:val="00CD08D8"/>
    <w:rsid w:val="00CE021C"/>
    <w:rsid w:val="00CE29D7"/>
    <w:rsid w:val="00D146EA"/>
    <w:rsid w:val="00D14D5E"/>
    <w:rsid w:val="00D22E3B"/>
    <w:rsid w:val="00D2330F"/>
    <w:rsid w:val="00D322F9"/>
    <w:rsid w:val="00D34484"/>
    <w:rsid w:val="00D43BBB"/>
    <w:rsid w:val="00D441F7"/>
    <w:rsid w:val="00D53A02"/>
    <w:rsid w:val="00D60B07"/>
    <w:rsid w:val="00D61CB2"/>
    <w:rsid w:val="00D63DE3"/>
    <w:rsid w:val="00D6551D"/>
    <w:rsid w:val="00D82D12"/>
    <w:rsid w:val="00DA3E2B"/>
    <w:rsid w:val="00DA60C3"/>
    <w:rsid w:val="00DB4B7F"/>
    <w:rsid w:val="00DC37DA"/>
    <w:rsid w:val="00DD0ED8"/>
    <w:rsid w:val="00DE2ADC"/>
    <w:rsid w:val="00DF2E65"/>
    <w:rsid w:val="00DF4984"/>
    <w:rsid w:val="00E03912"/>
    <w:rsid w:val="00E0589E"/>
    <w:rsid w:val="00E13EE6"/>
    <w:rsid w:val="00E16F18"/>
    <w:rsid w:val="00E1707D"/>
    <w:rsid w:val="00E25CA8"/>
    <w:rsid w:val="00E33378"/>
    <w:rsid w:val="00E34798"/>
    <w:rsid w:val="00E358FF"/>
    <w:rsid w:val="00E36DEC"/>
    <w:rsid w:val="00E45BE4"/>
    <w:rsid w:val="00E54CD8"/>
    <w:rsid w:val="00E65901"/>
    <w:rsid w:val="00E726FA"/>
    <w:rsid w:val="00E778E9"/>
    <w:rsid w:val="00E84899"/>
    <w:rsid w:val="00EA062D"/>
    <w:rsid w:val="00EC1873"/>
    <w:rsid w:val="00EC2ACE"/>
    <w:rsid w:val="00EE01DC"/>
    <w:rsid w:val="00EE11AC"/>
    <w:rsid w:val="00EE7B31"/>
    <w:rsid w:val="00EE7F35"/>
    <w:rsid w:val="00EF339C"/>
    <w:rsid w:val="00EF4460"/>
    <w:rsid w:val="00F0033C"/>
    <w:rsid w:val="00F029E4"/>
    <w:rsid w:val="00F03599"/>
    <w:rsid w:val="00F17F91"/>
    <w:rsid w:val="00F22C2B"/>
    <w:rsid w:val="00F31E4C"/>
    <w:rsid w:val="00F327B5"/>
    <w:rsid w:val="00F35A9D"/>
    <w:rsid w:val="00F42331"/>
    <w:rsid w:val="00F60863"/>
    <w:rsid w:val="00F64D91"/>
    <w:rsid w:val="00F70FDE"/>
    <w:rsid w:val="00F74151"/>
    <w:rsid w:val="00F833C5"/>
    <w:rsid w:val="00F909E2"/>
    <w:rsid w:val="00F94007"/>
    <w:rsid w:val="00F972DF"/>
    <w:rsid w:val="00FA37EA"/>
    <w:rsid w:val="00FA6C31"/>
    <w:rsid w:val="00FC62AC"/>
    <w:rsid w:val="00FD0F71"/>
    <w:rsid w:val="00FD11D3"/>
    <w:rsid w:val="00FD70FF"/>
    <w:rsid w:val="00FE386C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8DD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794E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qFormat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nhideWhenUsed/>
    <w:qFormat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0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bblicazioni.trasparenza@regione.sardegn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egione.sardegna.it/privacy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regione.sardegna.it/regione/amministrazione-trasparente/personale/incarichi-amministrativi-di-vertice" TargetMode="External"/><Relationship Id="rId2" Type="http://schemas.openxmlformats.org/officeDocument/2006/relationships/hyperlink" Target="mailto:amministrazioneaperta@regione.sardegna.it" TargetMode="External"/><Relationship Id="rId1" Type="http://schemas.openxmlformats.org/officeDocument/2006/relationships/hyperlink" Target="https://sitod.regione.sardegna.it/web/amministrazione_aperta/login.p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4C3B2-3CA1-4887-A7EB-B6927A63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Links>
    <vt:vector size="6" baseType="variant">
      <vt:variant>
        <vt:i4>5308504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https://www.normattiva.it/uri-res/N2Ls?urn:nir:stato:decreto.legislativo:2001-03-30;165~art35bis!vig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2024-04-17T09:28:00Z</dcterms:created>
  <dcterms:modified xsi:type="dcterms:W3CDTF">2024-12-06T07:47:00Z</dcterms:modified>
</cp:coreProperties>
</file>